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465866" w:rsidRPr="00465866" w:rsidRDefault="006E74DC" w:rsidP="00465866">
      <w:pPr>
        <w:pStyle w:val="aff9"/>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465866" w:rsidRPr="00465866">
        <w:rPr>
          <w:rFonts w:ascii="Times New Roman" w:hAnsi="Times New Roman"/>
          <w:sz w:val="24"/>
          <w:szCs w:val="24"/>
        </w:rPr>
        <w:t>заключения договора на поставку:</w:t>
      </w:r>
    </w:p>
    <w:p w:rsidR="00E33D78" w:rsidRPr="004F721C" w:rsidRDefault="00465866" w:rsidP="00465866">
      <w:pPr>
        <w:pStyle w:val="aff9"/>
        <w:ind w:firstLine="709"/>
        <w:contextualSpacing/>
        <w:jc w:val="center"/>
        <w:rPr>
          <w:rFonts w:ascii="Times New Roman" w:hAnsi="Times New Roman"/>
          <w:b/>
          <w:sz w:val="24"/>
          <w:szCs w:val="24"/>
        </w:rPr>
      </w:pPr>
      <w:r w:rsidRPr="00465866">
        <w:rPr>
          <w:rFonts w:ascii="Times New Roman" w:hAnsi="Times New Roman"/>
          <w:sz w:val="24"/>
          <w:szCs w:val="24"/>
        </w:rPr>
        <w:t xml:space="preserve">Промо-пак «Ханская» Премиум </w:t>
      </w:r>
      <w:proofErr w:type="spellStart"/>
      <w:r w:rsidRPr="00465866">
        <w:rPr>
          <w:rFonts w:ascii="Times New Roman" w:hAnsi="Times New Roman"/>
          <w:sz w:val="24"/>
          <w:szCs w:val="24"/>
        </w:rPr>
        <w:t>Голд</w:t>
      </w:r>
      <w:proofErr w:type="spellEnd"/>
      <w:r w:rsidRPr="00465866">
        <w:rPr>
          <w:rFonts w:ascii="Times New Roman" w:hAnsi="Times New Roman"/>
          <w:sz w:val="24"/>
          <w:szCs w:val="24"/>
        </w:rPr>
        <w:t xml:space="preserve"> + 6 стопок</w:t>
      </w:r>
      <w:r w:rsidR="003827CF">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0E73B4" w:rsidRDefault="000E73B4" w:rsidP="004F721C">
      <w:pPr>
        <w:spacing w:after="0" w:line="240" w:lineRule="auto"/>
        <w:ind w:firstLine="709"/>
        <w:contextualSpacing/>
        <w:jc w:val="center"/>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465866">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Pr>
          <w:rFonts w:ascii="Times New Roman" w:hAnsi="Times New Roman" w:cs="Arial"/>
          <w:b/>
          <w:kern w:val="0"/>
          <w:sz w:val="20"/>
          <w:szCs w:val="20"/>
          <w:lang w:eastAsia="ru-RU"/>
        </w:rPr>
        <w:t>,</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465866" w:rsidRPr="00465866">
        <w:rPr>
          <w:rFonts w:ascii="Times New Roman" w:hAnsi="Times New Roman" w:cs="Arial"/>
          <w:b/>
          <w:kern w:val="0"/>
          <w:sz w:val="20"/>
          <w:szCs w:val="20"/>
          <w:lang w:eastAsia="ru-RU"/>
        </w:rPr>
        <w:t>32413923632</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465866" w:rsidRPr="00465866">
        <w:rPr>
          <w:rFonts w:ascii="Times New Roman" w:hAnsi="Times New Roman" w:cs="Arial"/>
          <w:b/>
          <w:kern w:val="0"/>
          <w:sz w:val="20"/>
          <w:szCs w:val="20"/>
          <w:lang w:eastAsia="ru-RU"/>
        </w:rPr>
        <w:t xml:space="preserve">Право заключения договора на </w:t>
      </w:r>
      <w:proofErr w:type="spellStart"/>
      <w:proofErr w:type="gramStart"/>
      <w:r w:rsidR="00465866" w:rsidRPr="00465866">
        <w:rPr>
          <w:rFonts w:ascii="Times New Roman" w:hAnsi="Times New Roman" w:cs="Arial"/>
          <w:b/>
          <w:kern w:val="0"/>
          <w:sz w:val="20"/>
          <w:szCs w:val="20"/>
          <w:lang w:eastAsia="ru-RU"/>
        </w:rPr>
        <w:t>поставку:Промо</w:t>
      </w:r>
      <w:proofErr w:type="gramEnd"/>
      <w:r w:rsidR="00465866" w:rsidRPr="00465866">
        <w:rPr>
          <w:rFonts w:ascii="Times New Roman" w:hAnsi="Times New Roman" w:cs="Arial"/>
          <w:b/>
          <w:kern w:val="0"/>
          <w:sz w:val="20"/>
          <w:szCs w:val="20"/>
          <w:lang w:eastAsia="ru-RU"/>
        </w:rPr>
        <w:t>-пак</w:t>
      </w:r>
      <w:proofErr w:type="spellEnd"/>
      <w:r w:rsidR="00465866" w:rsidRPr="00465866">
        <w:rPr>
          <w:rFonts w:ascii="Times New Roman" w:hAnsi="Times New Roman" w:cs="Arial"/>
          <w:b/>
          <w:kern w:val="0"/>
          <w:sz w:val="20"/>
          <w:szCs w:val="20"/>
          <w:lang w:eastAsia="ru-RU"/>
        </w:rPr>
        <w:t xml:space="preserve"> «Ханская» Премиум </w:t>
      </w:r>
      <w:proofErr w:type="spellStart"/>
      <w:r w:rsidR="00465866" w:rsidRPr="00465866">
        <w:rPr>
          <w:rFonts w:ascii="Times New Roman" w:hAnsi="Times New Roman" w:cs="Arial"/>
          <w:b/>
          <w:kern w:val="0"/>
          <w:sz w:val="20"/>
          <w:szCs w:val="20"/>
          <w:lang w:eastAsia="ru-RU"/>
        </w:rPr>
        <w:t>Голд</w:t>
      </w:r>
      <w:proofErr w:type="spellEnd"/>
      <w:r w:rsidR="00465866" w:rsidRPr="00465866">
        <w:rPr>
          <w:rFonts w:ascii="Times New Roman" w:hAnsi="Times New Roman" w:cs="Arial"/>
          <w:b/>
          <w:kern w:val="0"/>
          <w:sz w:val="20"/>
          <w:szCs w:val="20"/>
          <w:lang w:eastAsia="ru-RU"/>
        </w:rPr>
        <w:t xml:space="preserve"> + 6 стопок</w:t>
      </w:r>
      <w:r w:rsidR="00137B84" w:rsidRPr="00137B84">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465866">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465866" w:rsidRPr="00465866">
        <w:rPr>
          <w:rFonts w:ascii="Times New Roman" w:hAnsi="Times New Roman"/>
          <w:lang w:val="ru-RU"/>
        </w:rPr>
        <w:t>поставк</w:t>
      </w:r>
      <w:r w:rsidR="00465866">
        <w:rPr>
          <w:rFonts w:ascii="Times New Roman" w:hAnsi="Times New Roman"/>
          <w:lang w:val="ru-RU"/>
        </w:rPr>
        <w:t>а</w:t>
      </w:r>
      <w:r w:rsidR="00465866" w:rsidRPr="00465866">
        <w:rPr>
          <w:rFonts w:ascii="Times New Roman" w:hAnsi="Times New Roman"/>
          <w:lang w:val="ru-RU"/>
        </w:rPr>
        <w:t>:</w:t>
      </w:r>
      <w:r w:rsidR="00465866">
        <w:rPr>
          <w:rFonts w:ascii="Times New Roman" w:hAnsi="Times New Roman"/>
          <w:lang w:val="ru-RU"/>
        </w:rPr>
        <w:t xml:space="preserve"> </w:t>
      </w:r>
      <w:r w:rsidR="00465866" w:rsidRPr="00465866">
        <w:rPr>
          <w:rFonts w:ascii="Times New Roman" w:hAnsi="Times New Roman"/>
          <w:lang w:val="ru-RU"/>
        </w:rPr>
        <w:t xml:space="preserve">Промо-пак «Ханская» Премиум </w:t>
      </w:r>
      <w:proofErr w:type="spellStart"/>
      <w:r w:rsidR="00465866" w:rsidRPr="00465866">
        <w:rPr>
          <w:rFonts w:ascii="Times New Roman" w:hAnsi="Times New Roman"/>
          <w:lang w:val="ru-RU"/>
        </w:rPr>
        <w:t>Голд</w:t>
      </w:r>
      <w:proofErr w:type="spellEnd"/>
      <w:r w:rsidR="00465866" w:rsidRPr="00465866">
        <w:rPr>
          <w:rFonts w:ascii="Times New Roman" w:hAnsi="Times New Roman"/>
          <w:lang w:val="ru-RU"/>
        </w:rPr>
        <w:t xml:space="preserve"> + 6 стопок</w:t>
      </w:r>
      <w:r w:rsidR="003827CF">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A73C8F" w:rsidRDefault="00465866" w:rsidP="00185666">
      <w:pPr>
        <w:spacing w:after="0" w:line="240" w:lineRule="auto"/>
        <w:ind w:firstLine="709"/>
        <w:contextualSpacing/>
        <w:jc w:val="both"/>
        <w:rPr>
          <w:rFonts w:ascii="Times New Roman" w:hAnsi="Times New Roman"/>
          <w:sz w:val="20"/>
          <w:szCs w:val="20"/>
        </w:rPr>
      </w:pPr>
      <w:r w:rsidRPr="00465866">
        <w:rPr>
          <w:rFonts w:ascii="Times New Roman" w:hAnsi="Times New Roman"/>
          <w:sz w:val="20"/>
          <w:szCs w:val="20"/>
        </w:rPr>
        <w:t>3 011 000,00</w:t>
      </w:r>
      <w:r>
        <w:rPr>
          <w:rFonts w:ascii="Times New Roman" w:hAnsi="Times New Roman"/>
          <w:sz w:val="20"/>
          <w:szCs w:val="20"/>
        </w:rPr>
        <w:t xml:space="preserve"> </w:t>
      </w:r>
      <w:r w:rsidR="00137B84" w:rsidRPr="00137B84">
        <w:rPr>
          <w:rFonts w:ascii="Times New Roman" w:hAnsi="Times New Roman"/>
          <w:sz w:val="20"/>
          <w:szCs w:val="20"/>
        </w:rPr>
        <w:t>руб. с уч. НДС</w:t>
      </w:r>
      <w:r w:rsidR="00137B84">
        <w:rPr>
          <w:rFonts w:ascii="Times New Roman" w:hAnsi="Times New Roman"/>
          <w:sz w:val="20"/>
          <w:szCs w:val="20"/>
        </w:rPr>
        <w:t xml:space="preserve"> 20%</w:t>
      </w:r>
    </w:p>
    <w:p w:rsidR="00137B84" w:rsidRDefault="00137B84" w:rsidP="00185666">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001611B4">
        <w:rPr>
          <w:rFonts w:ascii="Times New Roman" w:hAnsi="Times New Roman"/>
          <w:sz w:val="20"/>
          <w:szCs w:val="20"/>
          <w:lang w:eastAsia="en-US"/>
        </w:rPr>
        <w:t xml:space="preserve"> и чертежу</w:t>
      </w:r>
      <w:r w:rsidR="00F77602">
        <w:rPr>
          <w:rFonts w:ascii="Times New Roman" w:hAnsi="Times New Roman"/>
          <w:sz w:val="20"/>
          <w:szCs w:val="20"/>
          <w:lang w:eastAsia="en-US"/>
        </w:rPr>
        <w:t xml:space="preserve"> </w:t>
      </w:r>
      <w:r w:rsidR="00A36DC2">
        <w:rPr>
          <w:rFonts w:ascii="Times New Roman" w:hAnsi="Times New Roman"/>
          <w:sz w:val="20"/>
          <w:szCs w:val="20"/>
          <w:lang w:eastAsia="en-US"/>
        </w:rPr>
        <w:t>(макету)</w:t>
      </w:r>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2A269B" w:rsidRDefault="00D81A91" w:rsidP="002A269B">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Место поставки товара</w:t>
      </w:r>
      <w:r w:rsidR="003827CF">
        <w:rPr>
          <w:rFonts w:ascii="Times New Roman" w:eastAsia="DejaVu Sans" w:hAnsi="Times New Roman"/>
          <w:sz w:val="20"/>
          <w:szCs w:val="20"/>
        </w:rPr>
        <w:t>:</w:t>
      </w:r>
    </w:p>
    <w:p w:rsidR="00465866" w:rsidRPr="00465866" w:rsidRDefault="003827CF" w:rsidP="00465866">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 </w:t>
      </w:r>
      <w:r w:rsidR="00465866" w:rsidRPr="00465866">
        <w:rPr>
          <w:rFonts w:ascii="Times New Roman" w:eastAsia="DejaVu Sans" w:hAnsi="Times New Roman"/>
          <w:sz w:val="20"/>
          <w:szCs w:val="20"/>
        </w:rPr>
        <w:t>- РТ, г. Казань, ул.2-я Тихорецкая, д.39, литер Б</w:t>
      </w:r>
    </w:p>
    <w:p w:rsidR="00CB1F29" w:rsidRDefault="00465866" w:rsidP="00465866">
      <w:pPr>
        <w:spacing w:after="0" w:line="240" w:lineRule="auto"/>
        <w:ind w:firstLine="709"/>
        <w:contextualSpacing/>
        <w:jc w:val="both"/>
        <w:rPr>
          <w:rFonts w:ascii="Times New Roman" w:eastAsia="DejaVu Sans" w:hAnsi="Times New Roman"/>
          <w:sz w:val="20"/>
          <w:szCs w:val="20"/>
        </w:rPr>
      </w:pPr>
      <w:r w:rsidRPr="00465866">
        <w:rPr>
          <w:rFonts w:ascii="Times New Roman" w:eastAsia="DejaVu Sans" w:hAnsi="Times New Roman"/>
          <w:sz w:val="20"/>
          <w:szCs w:val="20"/>
        </w:rPr>
        <w:t xml:space="preserve">- РФ, РТ, </w:t>
      </w:r>
      <w:proofErr w:type="spellStart"/>
      <w:r w:rsidRPr="00465866">
        <w:rPr>
          <w:rFonts w:ascii="Times New Roman" w:eastAsia="DejaVu Sans" w:hAnsi="Times New Roman"/>
          <w:sz w:val="20"/>
          <w:szCs w:val="20"/>
        </w:rPr>
        <w:t>Зеленодольский</w:t>
      </w:r>
      <w:proofErr w:type="spellEnd"/>
      <w:r w:rsidRPr="00465866">
        <w:rPr>
          <w:rFonts w:ascii="Times New Roman" w:eastAsia="DejaVu Sans" w:hAnsi="Times New Roman"/>
          <w:sz w:val="20"/>
          <w:szCs w:val="20"/>
        </w:rPr>
        <w:t xml:space="preserve"> муниципальный район, </w:t>
      </w:r>
      <w:proofErr w:type="spellStart"/>
      <w:r w:rsidRPr="00465866">
        <w:rPr>
          <w:rFonts w:ascii="Times New Roman" w:eastAsia="DejaVu Sans" w:hAnsi="Times New Roman"/>
          <w:sz w:val="20"/>
          <w:szCs w:val="20"/>
        </w:rPr>
        <w:t>Осиновское</w:t>
      </w:r>
      <w:proofErr w:type="spellEnd"/>
      <w:r w:rsidRPr="00465866">
        <w:rPr>
          <w:rFonts w:ascii="Times New Roman" w:eastAsia="DejaVu Sans" w:hAnsi="Times New Roman"/>
          <w:sz w:val="20"/>
          <w:szCs w:val="20"/>
        </w:rPr>
        <w:t xml:space="preserve"> сельское поселение, территория Промышленная Площадка Индустриальный парк М7, здание 31, корпус 2, 4</w:t>
      </w:r>
      <w:r w:rsidR="005A0467">
        <w:rPr>
          <w:rFonts w:ascii="Times New Roman" w:eastAsia="DejaVu Sans" w:hAnsi="Times New Roman"/>
          <w:sz w:val="20"/>
          <w:szCs w:val="20"/>
        </w:rPr>
        <w:t>.</w:t>
      </w:r>
    </w:p>
    <w:p w:rsidR="003827CF" w:rsidRDefault="00D81A91" w:rsidP="00254486">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r w:rsidR="00465866" w:rsidRPr="00465866">
        <w:rPr>
          <w:rFonts w:ascii="Times New Roman" w:eastAsia="DejaVu Sans" w:hAnsi="Times New Roman"/>
          <w:sz w:val="20"/>
          <w:szCs w:val="20"/>
        </w:rPr>
        <w:t>Поставка готовой продукции в течение 100 календарных дней, с момента внесения предоплаты на расчётный счет Покупателя</w:t>
      </w:r>
      <w:r w:rsidR="002A269B" w:rsidRPr="002A269B">
        <w:rPr>
          <w:rFonts w:ascii="Times New Roman" w:eastAsia="DejaVu Sans" w:hAnsi="Times New Roman"/>
          <w:sz w:val="20"/>
          <w:szCs w:val="20"/>
        </w:rPr>
        <w:t>.</w:t>
      </w:r>
    </w:p>
    <w:p w:rsidR="007516E5" w:rsidRDefault="00F77602" w:rsidP="00254486">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465866" w:rsidRPr="00465866">
        <w:rPr>
          <w:rFonts w:ascii="Times New Roman" w:eastAsia="DejaVu Sans" w:hAnsi="Times New Roman"/>
          <w:sz w:val="20"/>
          <w:szCs w:val="20"/>
        </w:rPr>
        <w:t>Транспортные расходы за счет и силами Поставщика.</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B1F29" w:rsidRDefault="00465866" w:rsidP="00531B2B">
      <w:pPr>
        <w:spacing w:after="0" w:line="240" w:lineRule="auto"/>
        <w:ind w:firstLine="709"/>
        <w:contextualSpacing/>
        <w:jc w:val="both"/>
        <w:rPr>
          <w:rFonts w:ascii="Times New Roman" w:eastAsia="DejaVu Sans" w:hAnsi="Times New Roman"/>
          <w:sz w:val="20"/>
          <w:szCs w:val="20"/>
        </w:rPr>
      </w:pPr>
      <w:r w:rsidRPr="00465866">
        <w:rPr>
          <w:rFonts w:ascii="Times New Roman" w:eastAsia="DejaVu Sans" w:hAnsi="Times New Roman"/>
          <w:sz w:val="20"/>
          <w:szCs w:val="20"/>
        </w:rPr>
        <w:t>Предоплата в размере 40% на основании выставленного счета. Оставшиеся 60% в течение 7 рабочих дней с даты поступления товара на склад грузополучателя. Оплата производится путем перечисления денежных средств на расчетный счет Поставщика</w:t>
      </w:r>
      <w:r w:rsidR="002A269B" w:rsidRPr="002A269B">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lastRenderedPageBreak/>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40C77">
        <w:rPr>
          <w:rFonts w:ascii="Times New Roman" w:hAnsi="Times New Roman"/>
          <w:b/>
          <w:kern w:val="0"/>
          <w:sz w:val="20"/>
          <w:szCs w:val="20"/>
          <w:lang w:eastAsia="ru-RU"/>
        </w:rPr>
        <w:t>10</w:t>
      </w:r>
      <w:r w:rsidR="00E00C87">
        <w:rPr>
          <w:rFonts w:ascii="Times New Roman" w:hAnsi="Times New Roman"/>
          <w:b/>
          <w:kern w:val="0"/>
          <w:sz w:val="20"/>
          <w:szCs w:val="20"/>
          <w:lang w:eastAsia="ru-RU"/>
        </w:rPr>
        <w:t>.</w:t>
      </w:r>
      <w:r w:rsidR="00137B84">
        <w:rPr>
          <w:rFonts w:ascii="Times New Roman" w:hAnsi="Times New Roman"/>
          <w:b/>
          <w:kern w:val="0"/>
          <w:sz w:val="20"/>
          <w:szCs w:val="20"/>
          <w:lang w:eastAsia="ru-RU"/>
        </w:rPr>
        <w:t>09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40C77">
        <w:rPr>
          <w:rFonts w:ascii="Times New Roman" w:hAnsi="Times New Roman"/>
          <w:b/>
          <w:kern w:val="0"/>
          <w:sz w:val="20"/>
          <w:szCs w:val="20"/>
          <w:lang w:eastAsia="ru-RU"/>
        </w:rPr>
        <w:t>18</w:t>
      </w:r>
      <w:r w:rsidR="007F3B38" w:rsidRPr="00531B2B">
        <w:rPr>
          <w:rFonts w:ascii="Times New Roman" w:hAnsi="Times New Roman"/>
          <w:b/>
          <w:kern w:val="0"/>
          <w:sz w:val="20"/>
          <w:szCs w:val="20"/>
          <w:lang w:eastAsia="ru-RU"/>
        </w:rPr>
        <w:t>.</w:t>
      </w:r>
      <w:r w:rsidR="005A0467">
        <w:rPr>
          <w:rFonts w:ascii="Times New Roman" w:hAnsi="Times New Roman"/>
          <w:b/>
          <w:kern w:val="0"/>
          <w:sz w:val="20"/>
          <w:szCs w:val="20"/>
          <w:lang w:eastAsia="ru-RU"/>
        </w:rPr>
        <w:t>09</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40C77">
        <w:rPr>
          <w:rFonts w:ascii="Times New Roman" w:hAnsi="Times New Roman"/>
          <w:b/>
          <w:sz w:val="20"/>
          <w:szCs w:val="20"/>
        </w:rPr>
        <w:t>10</w:t>
      </w:r>
      <w:r w:rsidR="007F3B38">
        <w:rPr>
          <w:rFonts w:ascii="Times New Roman" w:hAnsi="Times New Roman"/>
          <w:b/>
          <w:sz w:val="20"/>
          <w:szCs w:val="20"/>
        </w:rPr>
        <w:t>.</w:t>
      </w:r>
      <w:r w:rsidR="00137B84">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D40C77">
        <w:rPr>
          <w:rFonts w:ascii="Times New Roman" w:hAnsi="Times New Roman"/>
          <w:b/>
          <w:sz w:val="20"/>
          <w:szCs w:val="20"/>
        </w:rPr>
        <w:t>13</w:t>
      </w:r>
      <w:r w:rsidR="007F3B38" w:rsidRPr="00531B2B">
        <w:rPr>
          <w:rFonts w:ascii="Times New Roman" w:hAnsi="Times New Roman"/>
          <w:b/>
          <w:sz w:val="20"/>
          <w:szCs w:val="20"/>
        </w:rPr>
        <w:t>.</w:t>
      </w:r>
      <w:r w:rsidR="00137B84">
        <w:rPr>
          <w:rFonts w:ascii="Times New Roman" w:hAnsi="Times New Roman"/>
          <w:b/>
          <w:sz w:val="20"/>
          <w:szCs w:val="20"/>
        </w:rPr>
        <w:t>09</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D40C77">
        <w:rPr>
          <w:rFonts w:ascii="Times New Roman" w:hAnsi="Times New Roman"/>
          <w:b/>
          <w:bCs/>
          <w:sz w:val="20"/>
          <w:szCs w:val="20"/>
        </w:rPr>
        <w:t>10</w:t>
      </w:r>
      <w:r w:rsidR="007F3B38" w:rsidRPr="00531B2B">
        <w:rPr>
          <w:rFonts w:ascii="Times New Roman" w:hAnsi="Times New Roman"/>
          <w:b/>
          <w:bCs/>
          <w:sz w:val="20"/>
          <w:szCs w:val="20"/>
        </w:rPr>
        <w:t>.</w:t>
      </w:r>
      <w:r w:rsidR="00137B84">
        <w:rPr>
          <w:rFonts w:ascii="Times New Roman" w:hAnsi="Times New Roman"/>
          <w:b/>
          <w:bCs/>
          <w:sz w:val="20"/>
          <w:szCs w:val="20"/>
        </w:rPr>
        <w:t>09</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D40C77">
        <w:rPr>
          <w:rFonts w:ascii="Times New Roman" w:hAnsi="Times New Roman"/>
          <w:b/>
          <w:bCs/>
          <w:sz w:val="20"/>
          <w:szCs w:val="20"/>
        </w:rPr>
        <w:t>17</w:t>
      </w:r>
      <w:r w:rsidR="007F3B38" w:rsidRPr="00531B2B">
        <w:rPr>
          <w:rFonts w:ascii="Times New Roman" w:hAnsi="Times New Roman"/>
          <w:b/>
          <w:bCs/>
          <w:sz w:val="20"/>
          <w:szCs w:val="20"/>
        </w:rPr>
        <w:t>.</w:t>
      </w:r>
      <w:r w:rsidR="00D8137C">
        <w:rPr>
          <w:rFonts w:ascii="Times New Roman" w:hAnsi="Times New Roman"/>
          <w:b/>
          <w:bCs/>
          <w:sz w:val="20"/>
          <w:szCs w:val="20"/>
        </w:rPr>
        <w:t>09</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D40C77">
        <w:rPr>
          <w:rFonts w:ascii="Times New Roman" w:hAnsi="Times New Roman"/>
          <w:b/>
          <w:sz w:val="20"/>
          <w:szCs w:val="20"/>
        </w:rPr>
        <w:t>19</w:t>
      </w:r>
      <w:r w:rsidR="007F3B38" w:rsidRPr="00531B2B">
        <w:rPr>
          <w:rFonts w:ascii="Times New Roman" w:hAnsi="Times New Roman"/>
          <w:b/>
          <w:sz w:val="20"/>
          <w:szCs w:val="20"/>
        </w:rPr>
        <w:t>.</w:t>
      </w:r>
      <w:r w:rsidR="005A0467">
        <w:rPr>
          <w:rFonts w:ascii="Times New Roman" w:hAnsi="Times New Roman"/>
          <w:b/>
          <w:sz w:val="20"/>
          <w:szCs w:val="20"/>
        </w:rPr>
        <w:t>09</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D40C77">
        <w:rPr>
          <w:rFonts w:ascii="Times New Roman" w:hAnsi="Times New Roman"/>
          <w:b/>
          <w:sz w:val="20"/>
          <w:szCs w:val="20"/>
        </w:rPr>
        <w:t>20</w:t>
      </w:r>
      <w:r w:rsidR="007F3B38" w:rsidRPr="00531B2B">
        <w:rPr>
          <w:rFonts w:ascii="Times New Roman" w:hAnsi="Times New Roman"/>
          <w:b/>
          <w:sz w:val="20"/>
          <w:szCs w:val="20"/>
        </w:rPr>
        <w:t>.</w:t>
      </w:r>
      <w:r w:rsidR="005A0467">
        <w:rPr>
          <w:rFonts w:ascii="Times New Roman" w:hAnsi="Times New Roman"/>
          <w:b/>
          <w:sz w:val="20"/>
          <w:szCs w:val="20"/>
        </w:rPr>
        <w:t>09</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D40C77">
        <w:rPr>
          <w:rFonts w:ascii="Times New Roman" w:hAnsi="Times New Roman"/>
          <w:b/>
          <w:sz w:val="20"/>
          <w:szCs w:val="20"/>
        </w:rPr>
        <w:t>23</w:t>
      </w:r>
      <w:r w:rsidR="005A0467">
        <w:rPr>
          <w:rFonts w:ascii="Times New Roman" w:hAnsi="Times New Roman"/>
          <w:b/>
          <w:sz w:val="20"/>
          <w:szCs w:val="20"/>
        </w:rPr>
        <w:t>.09</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В целях обеспечения исполнения своих обязательств по настоящему договору, Поставщик предоставляет Покупателю независимую банковскую гарантию, либо перечисляет Покупателю обеспечительный платеж в качестве обеспечения исполнения договора в размере аванса</w:t>
      </w:r>
      <w:r w:rsidR="00D77369">
        <w:rPr>
          <w:rFonts w:ascii="Times New Roman" w:hAnsi="Times New Roman"/>
          <w:sz w:val="20"/>
          <w:szCs w:val="20"/>
        </w:rPr>
        <w:t xml:space="preserve"> 40%</w:t>
      </w:r>
      <w:bookmarkStart w:id="4" w:name="_GoBack"/>
      <w:bookmarkEnd w:id="4"/>
      <w:r w:rsidRPr="00D40C77">
        <w:rPr>
          <w:rFonts w:ascii="Times New Roman" w:hAnsi="Times New Roman"/>
          <w:sz w:val="20"/>
          <w:szCs w:val="20"/>
        </w:rPr>
        <w:t>.</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 xml:space="preserve">В случае предоставления обеспечения исполнения договора путем обеспечительного платежа, денежные средства перечисляются по следующим реквизитам: </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АО «Татспиртпром»</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Республика Татарстан, г. Казань, ул. Баумана, 44/8</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ОГРН 1041626847723</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ИНН/КПП 1681000049/783450001</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Р/с в отделение № 8610 Сбербанка России г. Казань 40702810762020101169</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к/с 30101810600000000603</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БИК 049205603</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ОКПО 00339595</w:t>
      </w:r>
    </w:p>
    <w:p w:rsidR="00D40C77" w:rsidRPr="00D40C77" w:rsidRDefault="00D40C77" w:rsidP="00D40C77">
      <w:pPr>
        <w:spacing w:after="0" w:line="240" w:lineRule="auto"/>
        <w:ind w:firstLine="709"/>
        <w:contextualSpacing/>
        <w:jc w:val="both"/>
        <w:rPr>
          <w:rFonts w:ascii="Times New Roman" w:hAnsi="Times New Roman"/>
          <w:sz w:val="20"/>
          <w:szCs w:val="20"/>
        </w:rPr>
      </w:pP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В случае, если обеспечение исполнения договора осуществляется в форме независимой гарантии:</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Независимая гарантия, предоставляемая в качестве обеспечения исполнения договора, должна соответствовать следующим требованиям:</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1) независимая гарантия должна быть выдана гарантом, предусмотренным частью 1 статьи 45 Закона № 44-ФЗ;</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2) независимая гарантия не может быть отозвана выдавшим ее гарантом;</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3) независимая гарантия должна содержать:</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б)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документацией о такой закупке срока исполнения основного обязательства.</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4) гарант в случае просрочки исполнения обязательств по независимой гарантии, предоставленной в качестве обеспечения исполнения договора,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5)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6) иные требования, предусмотренные извещением об осуществлении закупки, документацией о закупке.</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Несоответствие независимой гарантии, предоставленной в качестве обеспечения исполнения договора, настоящим требованиям является основанием для отказа в принятии ее заказчиком.</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 xml:space="preserve">В случае </w:t>
      </w:r>
      <w:proofErr w:type="spellStart"/>
      <w:r w:rsidRPr="00D40C77">
        <w:rPr>
          <w:rFonts w:ascii="Times New Roman" w:hAnsi="Times New Roman"/>
          <w:sz w:val="20"/>
          <w:szCs w:val="20"/>
        </w:rPr>
        <w:t>непредоставления</w:t>
      </w:r>
      <w:proofErr w:type="spellEnd"/>
      <w:r w:rsidRPr="00D40C77">
        <w:rPr>
          <w:rFonts w:ascii="Times New Roman" w:hAnsi="Times New Roman"/>
          <w:sz w:val="20"/>
          <w:szCs w:val="20"/>
        </w:rPr>
        <w:t xml:space="preserve"> победителем закупки обеспечения исполнения договора в срок, установленный для его заключения, такой участник считается уклонившимся от заключения договора.</w:t>
      </w:r>
    </w:p>
    <w:p w:rsidR="00D40C77" w:rsidRPr="00D40C77" w:rsidRDefault="00D40C77" w:rsidP="00D40C77">
      <w:pPr>
        <w:spacing w:after="0" w:line="240" w:lineRule="auto"/>
        <w:ind w:firstLine="709"/>
        <w:contextualSpacing/>
        <w:jc w:val="both"/>
        <w:rPr>
          <w:rFonts w:ascii="Times New Roman" w:hAnsi="Times New Roman"/>
          <w:sz w:val="20"/>
          <w:szCs w:val="20"/>
        </w:rPr>
      </w:pPr>
      <w:r w:rsidRPr="00D40C77">
        <w:rPr>
          <w:rFonts w:ascii="Times New Roman" w:hAnsi="Times New Roman"/>
          <w:sz w:val="20"/>
          <w:szCs w:val="20"/>
        </w:rPr>
        <w:t>При предоставлении обеспечения исполнения договора в форме независимой гарантии победитель закупки (участник) обязан предоставить независимую гарантию в форме электронного документа, подписанного усиленной квалифицированной электронной подписью лица, имеющего право действовать от имени гаранта. При отсутствии возможности предоставить независимую гарантию в форме электронного документа гарантия должна быть предоставлена в письменной форме на бумажном носителе».</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lastRenderedPageBreak/>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D77369">
      <w:rPr>
        <w:rStyle w:val="af0"/>
        <w:noProof/>
      </w:rPr>
      <w:t>11</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69B"/>
    <w:rsid w:val="002A28FB"/>
    <w:rsid w:val="002A3A25"/>
    <w:rsid w:val="002A5D16"/>
    <w:rsid w:val="002A623D"/>
    <w:rsid w:val="002A7DAD"/>
    <w:rsid w:val="002A7F40"/>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5866"/>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4A49"/>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6C1"/>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2CBC"/>
    <w:rsid w:val="00B33F12"/>
    <w:rsid w:val="00B34559"/>
    <w:rsid w:val="00B35966"/>
    <w:rsid w:val="00B362A7"/>
    <w:rsid w:val="00B36327"/>
    <w:rsid w:val="00B36E5E"/>
    <w:rsid w:val="00B37F73"/>
    <w:rsid w:val="00B40AA6"/>
    <w:rsid w:val="00B41D76"/>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34D9"/>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C77"/>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77369"/>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7A5AC"/>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B227A-752B-4A61-B57E-475483AC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15</Pages>
  <Words>8147</Words>
  <Characters>46442</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54481</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Насибуллина Лейсан Талгатовна</cp:lastModifiedBy>
  <cp:revision>240</cp:revision>
  <cp:lastPrinted>2021-06-23T13:59:00Z</cp:lastPrinted>
  <dcterms:created xsi:type="dcterms:W3CDTF">2021-07-07T06:18:00Z</dcterms:created>
  <dcterms:modified xsi:type="dcterms:W3CDTF">2024-09-09T09:00:00Z</dcterms:modified>
</cp:coreProperties>
</file>